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E08CD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bookmarkStart w:id="0" w:name="_GoBack"/>
      <w:bookmarkEnd w:id="0"/>
      <w:r w:rsidRPr="00CE08CD">
        <w:rPr>
          <w:rFonts w:ascii="Bookman Old Style" w:hAnsi="Bookman Old Style" w:cs="Arial"/>
          <w:iCs/>
          <w:sz w:val="18"/>
        </w:rPr>
        <w:t>IDENTIFICACIóN DEL PUESTO</w:t>
      </w:r>
    </w:p>
    <w:p w:rsidR="00432BBF" w:rsidRPr="00CE08CD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620D79">
        <w:trPr>
          <w:trHeight w:val="545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B655D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5775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1117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 Salud </w:t>
            </w:r>
            <w:r w:rsidR="00B655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del Trabajo</w:t>
            </w:r>
            <w:r w:rsidR="001117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Medio Ambient</w:t>
            </w:r>
            <w:r w:rsidR="000A45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</w:t>
            </w:r>
            <w:r w:rsidR="005775D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 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C04B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620D79">
        <w:trPr>
          <w:trHeight w:val="278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43D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117F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</w:t>
            </w:r>
            <w:r w:rsidR="00643D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Políticas y Estrategias de Salud</w:t>
            </w:r>
          </w:p>
        </w:tc>
      </w:tr>
      <w:tr w:rsidR="00432BBF" w:rsidRPr="007323A5" w:rsidTr="00620D79">
        <w:trPr>
          <w:trHeight w:val="285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B655D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C04B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División </w:t>
            </w:r>
            <w:r w:rsidR="00B655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Políticas y Estrategias de Salud</w:t>
            </w:r>
          </w:p>
        </w:tc>
      </w:tr>
    </w:tbl>
    <w:p w:rsidR="0072782C" w:rsidRPr="00E1614F" w:rsidRDefault="0072782C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CE08C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MISI</w:t>
      </w:r>
      <w:r w:rsidR="004128C7" w:rsidRPr="00CE08CD">
        <w:rPr>
          <w:rFonts w:ascii="Bookman Old Style" w:hAnsi="Bookman Old Style" w:cs="Arial"/>
          <w:iCs/>
          <w:sz w:val="18"/>
        </w:rPr>
        <w:t>Ó</w:t>
      </w:r>
      <w:r w:rsidRPr="00CE08CD">
        <w:rPr>
          <w:rFonts w:ascii="Bookman Old Style" w:hAnsi="Bookman Old Style" w:cs="Arial"/>
          <w:iCs/>
          <w:sz w:val="18"/>
        </w:rPr>
        <w:t>N DEL PUESTO DE TRABAJO</w:t>
      </w:r>
    </w:p>
    <w:p w:rsidR="00AA26F4" w:rsidRDefault="00AA26F4" w:rsidP="005D001C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AA26F4" w:rsidRDefault="00AA26F4" w:rsidP="00AA26F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 xml:space="preserve">Planificar, coordinar y supervisar los programas de formación y educación a los recursos humanos en </w:t>
      </w:r>
      <w:r w:rsidR="00055FE5" w:rsidRPr="005C7858">
        <w:rPr>
          <w:rFonts w:ascii="Bookman Old Style" w:hAnsi="Bookman Old Style" w:cs="Arial"/>
          <w:i w:val="0"/>
          <w:iCs/>
          <w:sz w:val="20"/>
        </w:rPr>
        <w:t xml:space="preserve">materia de </w:t>
      </w:r>
      <w:r w:rsidRPr="005C7858">
        <w:rPr>
          <w:rFonts w:ascii="Bookman Old Style" w:hAnsi="Bookman Old Style" w:cs="Arial"/>
          <w:i w:val="0"/>
          <w:iCs/>
          <w:sz w:val="20"/>
        </w:rPr>
        <w:t>salud</w:t>
      </w:r>
      <w:r w:rsidR="00055FE5" w:rsidRPr="005C7858">
        <w:rPr>
          <w:rFonts w:ascii="Bookman Old Style" w:hAnsi="Bookman Old Style" w:cs="Arial"/>
          <w:i w:val="0"/>
          <w:iCs/>
          <w:sz w:val="20"/>
        </w:rPr>
        <w:t xml:space="preserve"> ocupacional y medio ambiente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055FE5" w:rsidRPr="005C7858">
        <w:rPr>
          <w:rFonts w:ascii="Bookman Old Style" w:hAnsi="Bookman Old Style" w:cs="Arial"/>
          <w:i w:val="0"/>
          <w:iCs/>
          <w:sz w:val="20"/>
        </w:rPr>
        <w:t xml:space="preserve"> dirigido a trabajadores institucionales</w:t>
      </w:r>
      <w:r w:rsidRPr="005C7858">
        <w:rPr>
          <w:rFonts w:ascii="Bookman Old Style" w:hAnsi="Bookman Old Style" w:cs="Arial"/>
          <w:i w:val="0"/>
          <w:iCs/>
          <w:sz w:val="20"/>
        </w:rPr>
        <w:t>; con el propósito de responder a las necesidades actuales y potenciales requeridas por la Institución, para desarrollar las competencias y habilidades del personal</w:t>
      </w:r>
      <w:r w:rsidR="005C7858">
        <w:rPr>
          <w:rFonts w:ascii="Bookman Old Style" w:hAnsi="Bookman Old Style" w:cs="Arial"/>
          <w:i w:val="0"/>
          <w:iCs/>
          <w:sz w:val="20"/>
        </w:rPr>
        <w:t>.</w:t>
      </w:r>
    </w:p>
    <w:p w:rsidR="005C7858" w:rsidRPr="00055FE5" w:rsidRDefault="005C7858" w:rsidP="00AA26F4">
      <w:pPr>
        <w:suppressAutoHyphens/>
        <w:ind w:left="360"/>
        <w:jc w:val="both"/>
        <w:rPr>
          <w:rFonts w:ascii="Bookman Old Style" w:hAnsi="Bookman Old Style" w:cs="Arial"/>
          <w:i w:val="0"/>
          <w:iCs/>
          <w:strike/>
          <w:sz w:val="20"/>
        </w:rPr>
      </w:pPr>
    </w:p>
    <w:p w:rsidR="00540ED7" w:rsidRPr="00CE08CD" w:rsidRDefault="00540ED7" w:rsidP="00540ED7">
      <w:pPr>
        <w:rPr>
          <w:sz w:val="14"/>
        </w:rPr>
      </w:pPr>
    </w:p>
    <w:p w:rsidR="00360401" w:rsidRDefault="00432BBF" w:rsidP="00055FE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funciones DEL PUESTO</w:t>
      </w:r>
    </w:p>
    <w:p w:rsidR="005C7858" w:rsidRPr="005C7858" w:rsidRDefault="005C7858" w:rsidP="005C7858"/>
    <w:p w:rsidR="00360401" w:rsidRPr="005C7858" w:rsidRDefault="00360401" w:rsidP="0000646B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 xml:space="preserve">Establecer medidas necesarias para alcanzar una debida coordinación en lo que respecta a las acciones que </w:t>
      </w:r>
      <w:r w:rsidR="00F04E7D" w:rsidRPr="005C7858">
        <w:rPr>
          <w:rFonts w:ascii="Bookman Old Style" w:hAnsi="Bookman Old Style" w:cs="Arial"/>
          <w:i w:val="0"/>
          <w:iCs/>
          <w:sz w:val="20"/>
        </w:rPr>
        <w:t xml:space="preserve">la institución 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implemente en </w:t>
      </w:r>
      <w:r w:rsidR="00055FE5" w:rsidRPr="005C7858">
        <w:rPr>
          <w:rFonts w:ascii="Bookman Old Style" w:hAnsi="Bookman Old Style" w:cs="Arial"/>
          <w:i w:val="0"/>
          <w:iCs/>
          <w:sz w:val="20"/>
        </w:rPr>
        <w:t xml:space="preserve">materia de 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salud ocupacional </w:t>
      </w:r>
      <w:r w:rsidR="00F04E7D" w:rsidRPr="005C7858">
        <w:rPr>
          <w:rFonts w:ascii="Bookman Old Style" w:hAnsi="Bookman Old Style" w:cs="Arial"/>
          <w:i w:val="0"/>
          <w:iCs/>
          <w:sz w:val="20"/>
        </w:rPr>
        <w:t xml:space="preserve">y </w:t>
      </w:r>
      <w:r w:rsidR="00055FE5" w:rsidRPr="005C7858">
        <w:rPr>
          <w:rFonts w:ascii="Bookman Old Style" w:hAnsi="Bookman Old Style" w:cs="Arial"/>
          <w:i w:val="0"/>
          <w:iCs/>
          <w:sz w:val="20"/>
        </w:rPr>
        <w:t xml:space="preserve">medio ambiente </w:t>
      </w:r>
      <w:r w:rsidRPr="005C7858">
        <w:rPr>
          <w:rFonts w:ascii="Bookman Old Style" w:hAnsi="Bookman Old Style" w:cs="Arial"/>
          <w:i w:val="0"/>
          <w:iCs/>
          <w:sz w:val="20"/>
        </w:rPr>
        <w:t>en beneficio de los trabajadores y empleadores.</w:t>
      </w:r>
    </w:p>
    <w:p w:rsidR="00360401" w:rsidRPr="005C7858" w:rsidRDefault="00360401" w:rsidP="0000646B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4E7D" w:rsidRPr="005C7858" w:rsidRDefault="00E75124" w:rsidP="00A835B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Fomentar la f</w:t>
      </w:r>
      <w:r w:rsidR="00360401" w:rsidRPr="005C7858">
        <w:rPr>
          <w:rFonts w:ascii="Bookman Old Style" w:hAnsi="Bookman Old Style" w:cs="Arial"/>
          <w:i w:val="0"/>
          <w:iCs/>
          <w:sz w:val="20"/>
        </w:rPr>
        <w:t xml:space="preserve">ormulación y ejecución del Programa de Gestión de Prevención de Riesgos Ocupacionales </w:t>
      </w:r>
      <w:r w:rsidR="00F04E7D" w:rsidRPr="005C7858">
        <w:rPr>
          <w:rFonts w:ascii="Bookman Old Style" w:hAnsi="Bookman Old Style" w:cs="Arial"/>
          <w:i w:val="0"/>
          <w:iCs/>
          <w:sz w:val="20"/>
        </w:rPr>
        <w:t xml:space="preserve">en los lugares de trabajo del ISSS. </w:t>
      </w:r>
    </w:p>
    <w:p w:rsidR="00F04E7D" w:rsidRPr="005C7858" w:rsidRDefault="00F04E7D" w:rsidP="00F04E7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C6491" w:rsidRPr="006C6491" w:rsidRDefault="00F04E7D" w:rsidP="006C6491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>Participar en la formación del recurso humano del Sistema de Atención de Salud Empresarial en materia de  Salud  Ocupacional</w:t>
      </w:r>
      <w:r w:rsidR="0000646B" w:rsidRPr="005C7858">
        <w:rPr>
          <w:rFonts w:ascii="Bookman Old Style" w:hAnsi="Bookman Old Style" w:cs="Arial"/>
          <w:i w:val="0"/>
          <w:iCs/>
          <w:sz w:val="20"/>
        </w:rPr>
        <w:t>.</w:t>
      </w:r>
    </w:p>
    <w:p w:rsidR="00FC04BB" w:rsidRPr="005C7858" w:rsidRDefault="00FC04BB" w:rsidP="00FB583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C04BB" w:rsidRPr="005C7858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 xml:space="preserve">Asesorar a Jefaturas y otras dependencias del Instituto en la solución de problemas en materia de </w:t>
      </w:r>
      <w:r w:rsidR="00746A86" w:rsidRPr="005C7858">
        <w:rPr>
          <w:rFonts w:ascii="Bookman Old Style" w:hAnsi="Bookman Old Style" w:cs="Arial"/>
          <w:i w:val="0"/>
          <w:iCs/>
          <w:sz w:val="20"/>
        </w:rPr>
        <w:t>Salud Ocupacional</w:t>
      </w:r>
      <w:r w:rsidRPr="005C7858">
        <w:rPr>
          <w:rFonts w:ascii="Bookman Old Style" w:hAnsi="Bookman Old Style" w:cs="Arial"/>
          <w:i w:val="0"/>
          <w:iCs/>
          <w:sz w:val="20"/>
        </w:rPr>
        <w:t>, a fin de orientar a los mismos en el desarrollo de dichas funciones.</w:t>
      </w:r>
    </w:p>
    <w:p w:rsidR="00FC04BB" w:rsidRPr="005C7858" w:rsidRDefault="00FC04BB" w:rsidP="005B55E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04BB" w:rsidRPr="005C7858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>Informar a las autoridades superiores sobr</w:t>
      </w:r>
      <w:r w:rsidR="0038685C" w:rsidRPr="005C7858">
        <w:rPr>
          <w:rFonts w:ascii="Bookman Old Style" w:hAnsi="Bookman Old Style" w:cs="Arial"/>
          <w:i w:val="0"/>
          <w:iCs/>
          <w:sz w:val="20"/>
        </w:rPr>
        <w:t>e actividades y situaciones de s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alud </w:t>
      </w:r>
      <w:r w:rsidR="0038685C" w:rsidRPr="005C7858">
        <w:rPr>
          <w:rFonts w:ascii="Bookman Old Style" w:hAnsi="Bookman Old Style" w:cs="Arial"/>
          <w:i w:val="0"/>
          <w:iCs/>
          <w:sz w:val="20"/>
        </w:rPr>
        <w:t xml:space="preserve">del trabajo, </w:t>
      </w:r>
      <w:r w:rsidRPr="005C7858">
        <w:rPr>
          <w:rFonts w:ascii="Bookman Old Style" w:hAnsi="Bookman Old Style" w:cs="Arial"/>
          <w:i w:val="0"/>
          <w:iCs/>
          <w:sz w:val="20"/>
        </w:rPr>
        <w:t>a fin de que sirva como insumos en la toma de decisiones.</w:t>
      </w:r>
    </w:p>
    <w:p w:rsidR="00FC04BB" w:rsidRPr="005C7858" w:rsidRDefault="00FC04BB" w:rsidP="005B55E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FC04BB" w:rsidRPr="005C7858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>Analizar y difundir información generada por cad</w:t>
      </w:r>
      <w:r w:rsidR="0038685C" w:rsidRPr="005C7858">
        <w:rPr>
          <w:rFonts w:ascii="Bookman Old Style" w:hAnsi="Bookman Old Style" w:cs="Arial"/>
          <w:i w:val="0"/>
          <w:iCs/>
          <w:sz w:val="20"/>
        </w:rPr>
        <w:t>a una de las ramas de la salud del trabajo</w:t>
      </w:r>
      <w:r w:rsidRPr="005C7858">
        <w:rPr>
          <w:rFonts w:ascii="Bookman Old Style" w:hAnsi="Bookman Old Style" w:cs="Arial"/>
          <w:i w:val="0"/>
          <w:iCs/>
          <w:sz w:val="20"/>
        </w:rPr>
        <w:t>, con el fin de que se tomen las medidas de</w:t>
      </w:r>
      <w:r w:rsidR="001803AE">
        <w:rPr>
          <w:rFonts w:ascii="Bookman Old Style" w:hAnsi="Bookman Old Style" w:cs="Arial"/>
          <w:i w:val="0"/>
          <w:iCs/>
          <w:sz w:val="20"/>
        </w:rPr>
        <w:t xml:space="preserve"> prevención y control respectivo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s. </w:t>
      </w:r>
    </w:p>
    <w:p w:rsidR="00FC04BB" w:rsidRPr="005C7858" w:rsidRDefault="00FC04BB" w:rsidP="005B55E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04BB" w:rsidRPr="005C7858" w:rsidRDefault="0038685C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>Supervisa</w:t>
      </w:r>
      <w:r w:rsidR="00F04E7D" w:rsidRPr="005C7858">
        <w:rPr>
          <w:rFonts w:ascii="Bookman Old Style" w:hAnsi="Bookman Old Style" w:cs="Arial"/>
          <w:i w:val="0"/>
          <w:iCs/>
          <w:sz w:val="20"/>
        </w:rPr>
        <w:t xml:space="preserve">r el cumplimento de indicadores de gestión </w:t>
      </w:r>
      <w:r w:rsidR="00FC04BB" w:rsidRPr="005C785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04E7D" w:rsidRPr="005C7858">
        <w:rPr>
          <w:rFonts w:ascii="Bookman Old Style" w:hAnsi="Bookman Old Style" w:cs="Arial"/>
          <w:i w:val="0"/>
          <w:iCs/>
          <w:sz w:val="20"/>
        </w:rPr>
        <w:t xml:space="preserve">a través de </w:t>
      </w:r>
      <w:r w:rsidR="00FC04BB" w:rsidRPr="005C7858">
        <w:rPr>
          <w:rFonts w:ascii="Bookman Old Style" w:hAnsi="Bookman Old Style" w:cs="Arial"/>
          <w:i w:val="0"/>
          <w:iCs/>
          <w:sz w:val="20"/>
        </w:rPr>
        <w:t xml:space="preserve">mecanismos de monitoreo y evaluación que permitan verificar el cumplimiento de las actividades de la </w:t>
      </w:r>
      <w:r w:rsidRPr="005C7858">
        <w:rPr>
          <w:rFonts w:ascii="Bookman Old Style" w:hAnsi="Bookman Old Style" w:cs="Arial"/>
          <w:i w:val="0"/>
          <w:iCs/>
          <w:sz w:val="20"/>
        </w:rPr>
        <w:t>salud del trabajo y gestión a</w:t>
      </w:r>
      <w:r w:rsidR="00FC04BB" w:rsidRPr="005C7858">
        <w:rPr>
          <w:rFonts w:ascii="Bookman Old Style" w:hAnsi="Bookman Old Style" w:cs="Arial"/>
          <w:i w:val="0"/>
          <w:iCs/>
          <w:sz w:val="20"/>
        </w:rPr>
        <w:t>mbiental, a nivel institucional.</w:t>
      </w:r>
    </w:p>
    <w:p w:rsidR="00FC04BB" w:rsidRPr="005C7858" w:rsidRDefault="00FC04BB" w:rsidP="005B55E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04BB" w:rsidRPr="005C7858" w:rsidRDefault="00746A86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 xml:space="preserve">Vigilar el cumplimento de </w:t>
      </w:r>
      <w:r w:rsidR="00FC04BB" w:rsidRPr="005C7858">
        <w:rPr>
          <w:rFonts w:ascii="Bookman Old Style" w:hAnsi="Bookman Old Style" w:cs="Arial"/>
          <w:i w:val="0"/>
          <w:iCs/>
          <w:sz w:val="20"/>
        </w:rPr>
        <w:t xml:space="preserve">leyes, normas y reglamentos, relacionadas  con </w:t>
      </w:r>
      <w:r w:rsidR="007E164D" w:rsidRPr="005C7858">
        <w:rPr>
          <w:rFonts w:ascii="Bookman Old Style" w:hAnsi="Bookman Old Style" w:cs="Arial"/>
          <w:i w:val="0"/>
          <w:iCs/>
          <w:sz w:val="20"/>
        </w:rPr>
        <w:t>la salud del trabajo y gestión ambiental</w:t>
      </w:r>
      <w:r w:rsidR="00FC04BB" w:rsidRPr="005C7858">
        <w:rPr>
          <w:rFonts w:ascii="Bookman Old Style" w:hAnsi="Bookman Old Style" w:cs="Arial"/>
          <w:i w:val="0"/>
          <w:iCs/>
          <w:sz w:val="20"/>
        </w:rPr>
        <w:t>,  con el objetivo de aplicar las mismas en los diversos procesos efectuados en el área.</w:t>
      </w:r>
    </w:p>
    <w:p w:rsidR="00FC04BB" w:rsidRPr="005C7858" w:rsidRDefault="00FC04BB" w:rsidP="005B55E7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6"/>
        </w:rPr>
      </w:pPr>
    </w:p>
    <w:p w:rsidR="007E164D" w:rsidRPr="005C7858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>Establecer campañas de motivación y divulgación de normas</w:t>
      </w:r>
      <w:r w:rsidR="001803AE">
        <w:rPr>
          <w:rFonts w:ascii="Bookman Old Style" w:hAnsi="Bookman Old Style" w:cs="Arial"/>
          <w:i w:val="0"/>
          <w:iCs/>
          <w:sz w:val="20"/>
        </w:rPr>
        <w:t xml:space="preserve"> e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07E2D" w:rsidRPr="005C7858">
        <w:rPr>
          <w:rFonts w:ascii="Bookman Old Style" w:hAnsi="Bookman Old Style" w:cs="Arial"/>
          <w:i w:val="0"/>
          <w:iCs/>
          <w:sz w:val="20"/>
        </w:rPr>
        <w:t xml:space="preserve">instrumentos 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técnicos, a fin de mantener un interés activo por </w:t>
      </w:r>
      <w:r w:rsidR="007E164D" w:rsidRPr="005C7858">
        <w:rPr>
          <w:rFonts w:ascii="Bookman Old Style" w:hAnsi="Bookman Old Style" w:cs="Arial"/>
          <w:i w:val="0"/>
          <w:iCs/>
          <w:sz w:val="20"/>
        </w:rPr>
        <w:t>la salud del trabajo y gestión ambiental.</w:t>
      </w:r>
    </w:p>
    <w:p w:rsidR="00FC04BB" w:rsidRPr="005C7858" w:rsidRDefault="00FC04BB" w:rsidP="007E164D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FC04BB" w:rsidRPr="005C7858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16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>Planificar, coordinar, dirigir, controlar y evaluar la Gestión</w:t>
      </w:r>
      <w:r w:rsidR="00307E2D" w:rsidRPr="005C7858">
        <w:rPr>
          <w:rFonts w:ascii="Bookman Old Style" w:hAnsi="Bookman Old Style" w:cs="Arial"/>
          <w:i w:val="0"/>
          <w:iCs/>
          <w:sz w:val="20"/>
        </w:rPr>
        <w:t xml:space="preserve"> de Salud Ocupacional y 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 Ambiental, en sus actuaciones técnicas, formativas y legales</w:t>
      </w:r>
      <w:r w:rsidR="00307E2D" w:rsidRPr="005C7858">
        <w:rPr>
          <w:rFonts w:ascii="Bookman Old Style" w:hAnsi="Bookman Old Style" w:cs="Arial"/>
          <w:i w:val="0"/>
          <w:iCs/>
          <w:sz w:val="20"/>
        </w:rPr>
        <w:t>.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C04BB" w:rsidRPr="005C7858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lastRenderedPageBreak/>
        <w:t>Coordinar con el Departamento de</w:t>
      </w:r>
      <w:r w:rsidR="00751D3A" w:rsidRPr="005C785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A26F4" w:rsidRPr="005C7858">
        <w:rPr>
          <w:rFonts w:ascii="Bookman Old Style" w:hAnsi="Bookman Old Style" w:cs="Arial"/>
          <w:i w:val="0"/>
          <w:iCs/>
          <w:sz w:val="20"/>
        </w:rPr>
        <w:t xml:space="preserve">Investigación y </w:t>
      </w:r>
      <w:r w:rsidR="00751D3A" w:rsidRPr="005C7858">
        <w:rPr>
          <w:rFonts w:ascii="Bookman Old Style" w:hAnsi="Bookman Old Style" w:cs="Arial"/>
          <w:i w:val="0"/>
          <w:iCs/>
          <w:sz w:val="20"/>
        </w:rPr>
        <w:t>Docencia</w:t>
      </w:r>
      <w:r w:rsidRPr="005C785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07E2D" w:rsidRPr="005C7858">
        <w:rPr>
          <w:rFonts w:ascii="Bookman Old Style" w:hAnsi="Bookman Old Style" w:cs="Arial"/>
          <w:i w:val="0"/>
          <w:iCs/>
          <w:sz w:val="20"/>
        </w:rPr>
        <w:t>en S</w:t>
      </w:r>
      <w:r w:rsidR="00AA26F4" w:rsidRPr="005C7858">
        <w:rPr>
          <w:rFonts w:ascii="Bookman Old Style" w:hAnsi="Bookman Old Style" w:cs="Arial"/>
          <w:i w:val="0"/>
          <w:iCs/>
          <w:sz w:val="20"/>
        </w:rPr>
        <w:t>alud</w:t>
      </w:r>
      <w:r w:rsidRPr="005C7858">
        <w:rPr>
          <w:rFonts w:ascii="Bookman Old Style" w:hAnsi="Bookman Old Style" w:cs="Arial"/>
          <w:i w:val="0"/>
          <w:iCs/>
          <w:sz w:val="20"/>
        </w:rPr>
        <w:t>, el seguimiento y formación de los médicos residentes de Medicina del Trabajo, a fin de apoyar cuando sea requerido en el desarrollo de actividades.</w:t>
      </w:r>
    </w:p>
    <w:p w:rsidR="00E1614F" w:rsidRPr="005C7858" w:rsidRDefault="00E1614F" w:rsidP="00E1614F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FC04BB" w:rsidRPr="005C7858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7858">
        <w:rPr>
          <w:rFonts w:ascii="Bookman Old Style" w:hAnsi="Bookman Old Style" w:cs="Arial"/>
          <w:i w:val="0"/>
          <w:iCs/>
          <w:sz w:val="20"/>
        </w:rPr>
        <w:t>Orientar y apoyar a nivel central y local sobre la aplicación de técnicas y mecanismos de acción, a fin de encaminarlos</w:t>
      </w:r>
      <w:r w:rsidR="00A3006E" w:rsidRPr="005C7858">
        <w:rPr>
          <w:rFonts w:ascii="Bookman Old Style" w:hAnsi="Bookman Old Style" w:cs="Arial"/>
          <w:i w:val="0"/>
          <w:iCs/>
          <w:sz w:val="20"/>
        </w:rPr>
        <w:t xml:space="preserve"> a la efectiva</w:t>
      </w:r>
      <w:r w:rsidR="00307E2D" w:rsidRPr="005C7858">
        <w:rPr>
          <w:rFonts w:ascii="Bookman Old Style" w:hAnsi="Bookman Old Style" w:cs="Arial"/>
          <w:i w:val="0"/>
          <w:iCs/>
          <w:sz w:val="20"/>
        </w:rPr>
        <w:t xml:space="preserve"> formulación y</w:t>
      </w:r>
      <w:r w:rsidR="00A3006E" w:rsidRPr="005C7858">
        <w:rPr>
          <w:rFonts w:ascii="Bookman Old Style" w:hAnsi="Bookman Old Style" w:cs="Arial"/>
          <w:i w:val="0"/>
          <w:iCs/>
          <w:sz w:val="20"/>
        </w:rPr>
        <w:t xml:space="preserve"> ejecución de la g</w:t>
      </w:r>
      <w:r w:rsidRPr="005C7858">
        <w:rPr>
          <w:rFonts w:ascii="Bookman Old Style" w:hAnsi="Bookman Old Style" w:cs="Arial"/>
          <w:i w:val="0"/>
          <w:iCs/>
          <w:sz w:val="20"/>
        </w:rPr>
        <w:t>estión</w:t>
      </w:r>
      <w:r w:rsidR="00307E2D" w:rsidRPr="005C7858">
        <w:rPr>
          <w:rFonts w:ascii="Bookman Old Style" w:hAnsi="Bookman Old Style" w:cs="Arial"/>
          <w:i w:val="0"/>
          <w:iCs/>
          <w:sz w:val="20"/>
        </w:rPr>
        <w:t xml:space="preserve"> de salud ocupacional y </w:t>
      </w:r>
      <w:r w:rsidR="00A3006E" w:rsidRPr="005C7858">
        <w:rPr>
          <w:rFonts w:ascii="Bookman Old Style" w:hAnsi="Bookman Old Style" w:cs="Arial"/>
          <w:i w:val="0"/>
          <w:iCs/>
          <w:sz w:val="20"/>
        </w:rPr>
        <w:t>am</w:t>
      </w:r>
      <w:r w:rsidRPr="005C7858">
        <w:rPr>
          <w:rFonts w:ascii="Bookman Old Style" w:hAnsi="Bookman Old Style" w:cs="Arial"/>
          <w:i w:val="0"/>
          <w:iCs/>
          <w:sz w:val="20"/>
        </w:rPr>
        <w:t>biental.</w:t>
      </w:r>
    </w:p>
    <w:p w:rsidR="00CE08CD" w:rsidRPr="00FB5838" w:rsidRDefault="00CE08CD" w:rsidP="00CE08CD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2"/>
        </w:rPr>
      </w:pPr>
    </w:p>
    <w:p w:rsidR="00C156E9" w:rsidRPr="0000646B" w:rsidRDefault="00307E2D" w:rsidP="0000646B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como apoyo técnico con la División de I</w:t>
      </w:r>
      <w:r w:rsidRPr="00FB5838">
        <w:rPr>
          <w:rFonts w:ascii="Bookman Old Style" w:hAnsi="Bookman Old Style" w:cs="Arial"/>
          <w:i w:val="0"/>
          <w:iCs/>
          <w:sz w:val="20"/>
        </w:rPr>
        <w:t>nfraestructura</w:t>
      </w:r>
      <w:r w:rsidR="00FC04BB" w:rsidRPr="00FB5838">
        <w:rPr>
          <w:rFonts w:ascii="Bookman Old Style" w:hAnsi="Bookman Old Style" w:cs="Arial"/>
          <w:i w:val="0"/>
          <w:iCs/>
          <w:sz w:val="20"/>
        </w:rPr>
        <w:t xml:space="preserve">; en </w:t>
      </w:r>
      <w:r w:rsidR="00FC04BB" w:rsidRPr="00191645">
        <w:rPr>
          <w:rFonts w:ascii="Bookman Old Style" w:hAnsi="Bookman Old Style" w:cs="Arial"/>
          <w:i w:val="0"/>
          <w:iCs/>
          <w:sz w:val="20"/>
        </w:rPr>
        <w:t xml:space="preserve">aspectos relacionados con </w:t>
      </w:r>
      <w:r w:rsidR="00A3006E">
        <w:rPr>
          <w:rFonts w:ascii="Bookman Old Style" w:hAnsi="Bookman Old Style" w:cs="Arial"/>
          <w:i w:val="0"/>
          <w:iCs/>
          <w:sz w:val="20"/>
        </w:rPr>
        <w:t xml:space="preserve">gestión </w:t>
      </w:r>
      <w:r>
        <w:rPr>
          <w:rFonts w:ascii="Bookman Old Style" w:hAnsi="Bookman Old Style" w:cs="Arial"/>
          <w:i w:val="0"/>
          <w:iCs/>
          <w:sz w:val="20"/>
        </w:rPr>
        <w:t xml:space="preserve">de Salud ocupacional y </w:t>
      </w:r>
      <w:r w:rsidR="00A3006E">
        <w:rPr>
          <w:rFonts w:ascii="Bookman Old Style" w:hAnsi="Bookman Old Style" w:cs="Arial"/>
          <w:i w:val="0"/>
          <w:iCs/>
          <w:sz w:val="20"/>
        </w:rPr>
        <w:t>a</w:t>
      </w:r>
      <w:r w:rsidR="00FC04BB" w:rsidRPr="00191645">
        <w:rPr>
          <w:rFonts w:ascii="Bookman Old Style" w:hAnsi="Bookman Old Style" w:cs="Arial"/>
          <w:i w:val="0"/>
          <w:iCs/>
          <w:sz w:val="20"/>
        </w:rPr>
        <w:t xml:space="preserve">mbiental, a fin de verificar que se cumpla con lo establecido en las </w:t>
      </w:r>
      <w:r>
        <w:rPr>
          <w:rFonts w:ascii="Bookman Old Style" w:hAnsi="Bookman Old Style" w:cs="Arial"/>
          <w:i w:val="0"/>
          <w:iCs/>
          <w:sz w:val="20"/>
        </w:rPr>
        <w:t xml:space="preserve">leyes </w:t>
      </w:r>
      <w:r w:rsidR="00FC04BB" w:rsidRPr="00191645">
        <w:rPr>
          <w:rFonts w:ascii="Bookman Old Style" w:hAnsi="Bookman Old Style" w:cs="Arial"/>
          <w:i w:val="0"/>
          <w:iCs/>
          <w:sz w:val="20"/>
        </w:rPr>
        <w:t>respectivas.</w:t>
      </w:r>
    </w:p>
    <w:p w:rsidR="00C156E9" w:rsidRPr="00191645" w:rsidRDefault="00C156E9" w:rsidP="00C156E9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04BB" w:rsidRDefault="00FC04BB" w:rsidP="005B55E7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191645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405638" w:rsidRDefault="00405638" w:rsidP="0040563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del área. 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05638" w:rsidRPr="00AB4FC2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405638" w:rsidRPr="00052253" w:rsidRDefault="00405638" w:rsidP="00405638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05638" w:rsidRPr="0043005E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3005E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405638" w:rsidRPr="00052253" w:rsidRDefault="00405638" w:rsidP="0040563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05638" w:rsidRPr="00DE27C4" w:rsidRDefault="00405638" w:rsidP="00405638">
      <w:pPr>
        <w:numPr>
          <w:ilvl w:val="0"/>
          <w:numId w:val="5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D3992" w:rsidRDefault="004D3992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2D0861" w:rsidRDefault="002D086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CE08C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PUESTOS QUE SUPERVISA</w:t>
      </w:r>
    </w:p>
    <w:p w:rsidR="003529CB" w:rsidRPr="00CE08CD" w:rsidRDefault="003529CB" w:rsidP="003529CB">
      <w:pPr>
        <w:pStyle w:val="Prrafodelista"/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529CB" w:rsidRPr="003529CB" w:rsidRDefault="003529CB" w:rsidP="005B55E7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4C1EB3" w:rsidRDefault="004C1EB3" w:rsidP="000967A0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Políticas y Gestión Ambiental.</w:t>
      </w:r>
    </w:p>
    <w:p w:rsidR="000967A0" w:rsidRDefault="000967A0" w:rsidP="000967A0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Colaborador Técnico de Salud </w:t>
      </w:r>
      <w:r w:rsidR="004C1EB3">
        <w:rPr>
          <w:rFonts w:ascii="Bookman Old Style" w:hAnsi="Bookman Old Style" w:cs="Arial"/>
          <w:i w:val="0"/>
          <w:iCs/>
          <w:spacing w:val="-3"/>
          <w:sz w:val="20"/>
        </w:rPr>
        <w:t>I</w:t>
      </w:r>
      <w:r>
        <w:rPr>
          <w:rFonts w:ascii="Bookman Old Style" w:hAnsi="Bookman Old Style" w:cs="Arial"/>
          <w:i w:val="0"/>
          <w:iCs/>
          <w:spacing w:val="-3"/>
          <w:sz w:val="20"/>
        </w:rPr>
        <w:t>I.</w:t>
      </w:r>
    </w:p>
    <w:p w:rsidR="00191645" w:rsidRDefault="00191645" w:rsidP="005B55E7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91645">
        <w:rPr>
          <w:rFonts w:ascii="Bookman Old Style" w:hAnsi="Bookman Old Style" w:cs="Arial"/>
          <w:i w:val="0"/>
          <w:iCs/>
          <w:spacing w:val="-3"/>
          <w:sz w:val="20"/>
        </w:rPr>
        <w:t>Colaborador Técnico de Salud I</w:t>
      </w:r>
      <w:r w:rsidR="006A68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91645" w:rsidRPr="00191645" w:rsidRDefault="009F70F6" w:rsidP="005B55E7">
      <w:pPr>
        <w:pStyle w:val="Prrafodelista"/>
        <w:numPr>
          <w:ilvl w:val="0"/>
          <w:numId w:val="7"/>
        </w:numPr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6A689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1614F" w:rsidRDefault="00E1614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2D0861" w:rsidRPr="00CE08CD" w:rsidRDefault="002D086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CE08C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CONTEXTO DEL PUESTO DE TRABAJO</w:t>
      </w:r>
    </w:p>
    <w:p w:rsidR="00432BBF" w:rsidRPr="00CE08CD" w:rsidRDefault="00432BBF" w:rsidP="000E31F4">
      <w:pPr>
        <w:suppressAutoHyphens/>
        <w:rPr>
          <w:sz w:val="10"/>
        </w:rPr>
      </w:pPr>
    </w:p>
    <w:p w:rsidR="00432BBF" w:rsidRDefault="00432BBF" w:rsidP="005B55E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D6DFB" w:rsidRDefault="005D001C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efectiva en el c</w:t>
      </w:r>
      <w:r w:rsidR="00CD6DFB" w:rsidRPr="00CD6DFB">
        <w:rPr>
          <w:rFonts w:ascii="Bookman Old Style" w:hAnsi="Bookman Old Style" w:cs="Arial"/>
          <w:i w:val="0"/>
          <w:iCs/>
          <w:sz w:val="20"/>
        </w:rPr>
        <w:t>umplimiento de las actividades de Salud Ocupacional y Gestión Ambiental</w:t>
      </w:r>
      <w:r w:rsidR="00CD6DFB">
        <w:rPr>
          <w:rFonts w:ascii="Bookman Old Style" w:hAnsi="Bookman Old Style" w:cs="Arial"/>
          <w:i w:val="0"/>
          <w:iCs/>
          <w:sz w:val="20"/>
        </w:rPr>
        <w:t>.</w:t>
      </w:r>
    </w:p>
    <w:p w:rsidR="000A07F9" w:rsidRPr="00CD6DFB" w:rsidRDefault="000A07F9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D6DFB">
        <w:rPr>
          <w:rFonts w:ascii="Bookman Old Style" w:hAnsi="Bookman Old Style" w:cs="Arial"/>
          <w:i w:val="0"/>
          <w:iCs/>
          <w:sz w:val="20"/>
        </w:rPr>
        <w:t xml:space="preserve">Planificación efectiva de </w:t>
      </w:r>
      <w:r w:rsidR="00B155C7" w:rsidRPr="00CD6DFB">
        <w:rPr>
          <w:rFonts w:ascii="Bookman Old Style" w:hAnsi="Bookman Old Style" w:cs="Arial"/>
          <w:i w:val="0"/>
          <w:iCs/>
          <w:sz w:val="20"/>
        </w:rPr>
        <w:t xml:space="preserve">acciones </w:t>
      </w:r>
      <w:r w:rsidRPr="00CD6DFB">
        <w:rPr>
          <w:rFonts w:ascii="Bookman Old Style" w:hAnsi="Bookman Old Style" w:cs="Arial"/>
          <w:i w:val="0"/>
          <w:iCs/>
          <w:sz w:val="20"/>
        </w:rPr>
        <w:t>orientad</w:t>
      </w:r>
      <w:r w:rsidR="00B155C7" w:rsidRPr="00CD6DFB">
        <w:rPr>
          <w:rFonts w:ascii="Bookman Old Style" w:hAnsi="Bookman Old Style" w:cs="Arial"/>
          <w:i w:val="0"/>
          <w:iCs/>
          <w:sz w:val="20"/>
        </w:rPr>
        <w:t>a</w:t>
      </w:r>
      <w:r w:rsidRPr="00CD6DFB">
        <w:rPr>
          <w:rFonts w:ascii="Bookman Old Style" w:hAnsi="Bookman Old Style" w:cs="Arial"/>
          <w:i w:val="0"/>
          <w:iCs/>
          <w:sz w:val="20"/>
        </w:rPr>
        <w:t>s a mejorar la salud ocupacional, en la Institución.</w:t>
      </w:r>
    </w:p>
    <w:p w:rsidR="000A07F9" w:rsidRDefault="00694917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Dirección oportuna de programas, proyectos y campañas de gestión ambiental.</w:t>
      </w:r>
    </w:p>
    <w:p w:rsidR="00F23773" w:rsidRDefault="00F23773" w:rsidP="005B55E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 w:rsidR="008B7E83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Default="002D0861" w:rsidP="00B956E7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807125" w:rsidRPr="00B956E7" w:rsidRDefault="00807125" w:rsidP="00B956E7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5B55E7" w:rsidRDefault="00432BBF" w:rsidP="005B55E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07125" w:rsidRDefault="00807125" w:rsidP="008B7E83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307E2D" w:rsidRDefault="00307E2D" w:rsidP="0080712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General de Prevención de Riesgos en los Lugares de Trabajo y sus reglamentos. </w:t>
      </w:r>
    </w:p>
    <w:p w:rsidR="003260B2" w:rsidRDefault="00307E2D" w:rsidP="003260B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</w:t>
      </w:r>
      <w:r w:rsidR="003260B2">
        <w:rPr>
          <w:rFonts w:ascii="Bookman Old Style" w:hAnsi="Bookman Old Style" w:cs="Arial"/>
          <w:i w:val="0"/>
          <w:iCs/>
          <w:sz w:val="20"/>
        </w:rPr>
        <w:t>Equiparación</w:t>
      </w:r>
      <w:r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3260B2">
        <w:rPr>
          <w:rFonts w:ascii="Bookman Old Style" w:hAnsi="Bookman Old Style" w:cs="Arial"/>
          <w:i w:val="0"/>
          <w:iCs/>
          <w:sz w:val="20"/>
        </w:rPr>
        <w:t>Oportunidades para Personas con Discapacidad y su Reglamento.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260B2" w:rsidRPr="003260B2" w:rsidRDefault="003260B2" w:rsidP="003260B2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Norma Técnica de Accesibilidad. </w:t>
      </w:r>
    </w:p>
    <w:p w:rsidR="00807125" w:rsidRDefault="00807125" w:rsidP="0080712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Medio Ambiente.</w:t>
      </w:r>
    </w:p>
    <w:p w:rsidR="00807125" w:rsidRDefault="00307E2D" w:rsidP="0080712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Reglamento</w:t>
      </w:r>
      <w:r w:rsidR="00807125">
        <w:rPr>
          <w:rFonts w:ascii="Bookman Old Style" w:hAnsi="Bookman Old Style" w:cs="Arial"/>
          <w:i w:val="0"/>
          <w:iCs/>
          <w:sz w:val="20"/>
        </w:rPr>
        <w:t xml:space="preserve"> General de la Ley de Medio Ambiente</w:t>
      </w:r>
      <w:r w:rsidR="00643DA5">
        <w:rPr>
          <w:rFonts w:ascii="Bookman Old Style" w:hAnsi="Bookman Old Style" w:cs="Arial"/>
          <w:i w:val="0"/>
          <w:iCs/>
          <w:sz w:val="20"/>
        </w:rPr>
        <w:t>.</w:t>
      </w:r>
    </w:p>
    <w:p w:rsidR="00807125" w:rsidRDefault="00807125" w:rsidP="0080712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Política Nacional de Medio Ambiente.</w:t>
      </w:r>
    </w:p>
    <w:p w:rsidR="00807125" w:rsidRPr="001803AE" w:rsidRDefault="001803AE" w:rsidP="008B7E8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1803AE" w:rsidRDefault="001803AE" w:rsidP="001803A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803AE" w:rsidRPr="008B7E83" w:rsidRDefault="001803AE" w:rsidP="001803A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Norma</w:t>
      </w:r>
      <w:r>
        <w:rPr>
          <w:rFonts w:ascii="Bookman Old Style" w:hAnsi="Bookman Old Style" w:cs="Arial"/>
          <w:i w:val="0"/>
          <w:iCs/>
          <w:sz w:val="20"/>
        </w:rPr>
        <w:t>s Técnicas de Control Interno</w:t>
      </w:r>
      <w:r w:rsidRPr="008B7E83">
        <w:rPr>
          <w:rFonts w:ascii="Bookman Old Style" w:hAnsi="Bookman Old Style" w:cs="Arial"/>
          <w:i w:val="0"/>
          <w:iCs/>
          <w:sz w:val="20"/>
        </w:rPr>
        <w:t>.</w:t>
      </w:r>
    </w:p>
    <w:p w:rsidR="001803AE" w:rsidRPr="003260B2" w:rsidRDefault="001803AE" w:rsidP="001803A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03AE" w:rsidRDefault="001803AE" w:rsidP="001803A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B7E83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807125" w:rsidRPr="00CE08CD" w:rsidRDefault="00807125" w:rsidP="008B7E83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CE08CD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2D0861" w:rsidRPr="00CE08CD" w:rsidRDefault="002D0861" w:rsidP="000E31F4">
      <w:pPr>
        <w:suppressAutoHyphens/>
        <w:jc w:val="both"/>
        <w:rPr>
          <w:rFonts w:ascii="Tahoma" w:hAnsi="Tahoma" w:cs="Tahoma"/>
          <w:color w:val="000000"/>
          <w:sz w:val="8"/>
          <w:szCs w:val="22"/>
          <w:lang w:val="es-ES"/>
        </w:rPr>
      </w:pPr>
    </w:p>
    <w:p w:rsidR="001A5D81" w:rsidRPr="00F57C7F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61FA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570CC3">
        <w:rPr>
          <w:rFonts w:ascii="Bookman Old Style" w:hAnsi="Bookman Old Style" w:cs="Arial"/>
          <w:i w:val="0"/>
          <w:iCs/>
          <w:sz w:val="20"/>
        </w:rPr>
        <w:t>Ninguna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1A5D81" w:rsidRPr="001A5D81" w:rsidRDefault="001A5D81" w:rsidP="00C82D7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961FA5" w:rsidRDefault="00961FA5" w:rsidP="00961FA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375D8" w:rsidRPr="0003756A" w:rsidRDefault="000375D8" w:rsidP="000375D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CE08CD" w:rsidRDefault="00432BBF" w:rsidP="00CE08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8"/>
        </w:rPr>
      </w:pPr>
    </w:p>
    <w:p w:rsidR="002D0861" w:rsidRPr="00CE08CD" w:rsidRDefault="002D0861" w:rsidP="000E31F4">
      <w:pPr>
        <w:suppressAutoHyphens/>
        <w:rPr>
          <w:rFonts w:ascii="Bookman Old Style" w:hAnsi="Bookman Old Style" w:cs="Arial"/>
          <w:iCs/>
          <w:sz w:val="8"/>
        </w:rPr>
      </w:pPr>
    </w:p>
    <w:p w:rsidR="00432BBF" w:rsidRDefault="00C404F4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Académico:</w:t>
      </w:r>
      <w:r w:rsidR="001A5D8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260B2">
        <w:rPr>
          <w:rFonts w:ascii="Bookman Old Style" w:hAnsi="Bookman Old Style" w:cs="Arial"/>
          <w:i w:val="0"/>
          <w:iCs/>
          <w:sz w:val="20"/>
        </w:rPr>
        <w:t>Doctor en M</w:t>
      </w:r>
      <w:r w:rsidR="009F5074">
        <w:rPr>
          <w:rFonts w:ascii="Bookman Old Style" w:hAnsi="Bookman Old Style" w:cs="Arial"/>
          <w:i w:val="0"/>
          <w:iCs/>
          <w:sz w:val="20"/>
        </w:rPr>
        <w:t>edicina</w:t>
      </w:r>
      <w:r w:rsidR="00643DA5">
        <w:rPr>
          <w:rFonts w:ascii="Bookman Old Style" w:hAnsi="Bookman Old Style" w:cs="Arial"/>
          <w:i w:val="0"/>
          <w:iCs/>
          <w:sz w:val="20"/>
        </w:rPr>
        <w:t xml:space="preserve"> con </w:t>
      </w:r>
      <w:r w:rsidR="009F5074">
        <w:rPr>
          <w:rFonts w:ascii="Bookman Old Style" w:hAnsi="Bookman Old Style" w:cs="Arial"/>
          <w:i w:val="0"/>
          <w:iCs/>
          <w:sz w:val="20"/>
        </w:rPr>
        <w:t>P</w:t>
      </w:r>
      <w:r w:rsidR="00643DA5" w:rsidRPr="00C63944">
        <w:rPr>
          <w:rFonts w:ascii="Bookman Old Style" w:hAnsi="Bookman Old Style" w:cs="Arial"/>
          <w:i w:val="0"/>
          <w:iCs/>
          <w:sz w:val="20"/>
        </w:rPr>
        <w:t>ost-grado universitario.</w:t>
      </w:r>
    </w:p>
    <w:p w:rsidR="000F7761" w:rsidRPr="00CE08C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Default="00C404F4" w:rsidP="006A68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</w:t>
      </w:r>
      <w:r w:rsidR="005D75D9">
        <w:rPr>
          <w:rFonts w:ascii="Bookman Old Style" w:hAnsi="Bookman Old Style" w:cs="Arial"/>
          <w:i w:val="0"/>
          <w:iCs/>
          <w:sz w:val="20"/>
        </w:rPr>
        <w:t xml:space="preserve"> deseable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6A6897">
        <w:rPr>
          <w:rFonts w:ascii="Bookman Old Style" w:hAnsi="Bookman Old Style" w:cs="Arial"/>
          <w:i w:val="0"/>
          <w:iCs/>
          <w:sz w:val="20"/>
        </w:rPr>
        <w:t>E</w:t>
      </w:r>
      <w:r w:rsidR="006A6897" w:rsidRPr="00301279">
        <w:rPr>
          <w:rFonts w:ascii="Bookman Old Style" w:hAnsi="Bookman Old Style" w:cs="Arial"/>
          <w:i w:val="0"/>
          <w:iCs/>
          <w:sz w:val="20"/>
        </w:rPr>
        <w:t>specialización médica o maestría administrativa</w:t>
      </w:r>
      <w:r w:rsidR="007C1A0E">
        <w:rPr>
          <w:rFonts w:ascii="Bookman Old Style" w:hAnsi="Bookman Old Style" w:cs="Arial"/>
          <w:i w:val="0"/>
          <w:iCs/>
          <w:sz w:val="20"/>
        </w:rPr>
        <w:t xml:space="preserve"> o en salud.</w:t>
      </w:r>
    </w:p>
    <w:p w:rsidR="006A6897" w:rsidRPr="006A6897" w:rsidRDefault="006A6897" w:rsidP="006A689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F30614" w:rsidRDefault="00432BBF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CE08CD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1A5D81" w:rsidRDefault="001A5D81" w:rsidP="001A5D8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6A6897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0F7761" w:rsidRPr="00CE08CD" w:rsidRDefault="000F7761" w:rsidP="006A689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"/>
          <w:lang w:val="es-MX"/>
        </w:rPr>
      </w:pPr>
    </w:p>
    <w:p w:rsidR="004E3790" w:rsidRPr="004E3790" w:rsidRDefault="004E3790" w:rsidP="003012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0F7761" w:rsidRDefault="00C404F4" w:rsidP="003012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BC7D51" w:rsidRPr="00BC7D51" w:rsidRDefault="00BC7D5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Curso sobre “Evaluación de Impacto Ambiental”.</w:t>
      </w:r>
    </w:p>
    <w:p w:rsidR="00BC7D51" w:rsidRPr="00BC7D51" w:rsidRDefault="00BC7D5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Curso sobre “Auditoria Ambiental”.</w:t>
      </w:r>
    </w:p>
    <w:p w:rsidR="00BC7D51" w:rsidRPr="00BC7D51" w:rsidRDefault="00BC7D5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Curso sobre “Salud Ocupacional”.</w:t>
      </w:r>
    </w:p>
    <w:p w:rsidR="004D21BC" w:rsidRDefault="00BC7D51" w:rsidP="00891FF5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C7D51">
        <w:rPr>
          <w:rFonts w:ascii="Bookman Old Style" w:hAnsi="Bookman Old Style" w:cs="Arial"/>
          <w:i w:val="0"/>
          <w:iCs/>
          <w:sz w:val="20"/>
        </w:rPr>
        <w:t>Diplomado de Gestión Ambiental.</w:t>
      </w:r>
    </w:p>
    <w:p w:rsidR="00077284" w:rsidRPr="001803AE" w:rsidRDefault="00077284" w:rsidP="001803AE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D619A">
        <w:rPr>
          <w:rFonts w:ascii="Bookman Old Style" w:hAnsi="Bookman Old Style" w:cs="Arial"/>
          <w:i w:val="0"/>
          <w:iCs/>
          <w:sz w:val="20"/>
        </w:rPr>
        <w:t xml:space="preserve">Formulación </w:t>
      </w:r>
      <w:r w:rsidR="00F21C0A">
        <w:rPr>
          <w:rFonts w:ascii="Bookman Old Style" w:hAnsi="Bookman Old Style" w:cs="Arial"/>
          <w:i w:val="0"/>
          <w:iCs/>
          <w:sz w:val="20"/>
        </w:rPr>
        <w:t xml:space="preserve">y/o evaluación </w:t>
      </w:r>
      <w:r w:rsidRPr="00BD619A">
        <w:rPr>
          <w:rFonts w:ascii="Bookman Old Style" w:hAnsi="Bookman Old Style" w:cs="Arial"/>
          <w:i w:val="0"/>
          <w:iCs/>
          <w:sz w:val="20"/>
        </w:rPr>
        <w:t>de proyectos.</w:t>
      </w:r>
    </w:p>
    <w:p w:rsidR="001658D1" w:rsidRPr="00CE08CD" w:rsidRDefault="001658D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A44862" w:rsidRDefault="00432BBF" w:rsidP="00C82D74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620D79" w:rsidRDefault="00432BBF" w:rsidP="00301279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BC7D51" w:rsidRDefault="00432BBF" w:rsidP="00BC7D51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</w:t>
      </w:r>
      <w:r w:rsidR="00620D79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2D0861">
        <w:rPr>
          <w:rFonts w:ascii="Bookman Old Style" w:hAnsi="Bookman Old Style" w:cs="Arial"/>
          <w:i w:val="0"/>
          <w:iCs/>
          <w:sz w:val="20"/>
        </w:rPr>
        <w:t>Cuatro</w:t>
      </w:r>
      <w:r w:rsidR="00620D79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01279">
        <w:rPr>
          <w:rFonts w:ascii="Bookman Old Style" w:hAnsi="Bookman Old Style" w:cs="Arial"/>
          <w:i w:val="0"/>
          <w:iCs/>
          <w:sz w:val="20"/>
        </w:rPr>
        <w:t>años, en el ejercicio de su profesión</w:t>
      </w:r>
      <w:r w:rsidR="006A6897">
        <w:rPr>
          <w:rFonts w:ascii="Bookman Old Style" w:hAnsi="Bookman Old Style" w:cs="Arial"/>
          <w:i w:val="0"/>
          <w:iCs/>
          <w:sz w:val="20"/>
        </w:rPr>
        <w:t xml:space="preserve">, en puestos administrativos, técnicos o de jefatura, </w:t>
      </w:r>
      <w:r w:rsidR="00301279" w:rsidRPr="00301279">
        <w:rPr>
          <w:rFonts w:ascii="Bookman Old Style" w:hAnsi="Bookman Old Style" w:cs="Arial"/>
          <w:i w:val="0"/>
          <w:iCs/>
          <w:sz w:val="20"/>
        </w:rPr>
        <w:t>preferentemente en la conducción de programas de salud</w:t>
      </w:r>
      <w:r w:rsidR="00BC7D5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C7D51" w:rsidRPr="00BC7D51">
        <w:rPr>
          <w:rFonts w:ascii="Bookman Old Style" w:hAnsi="Bookman Old Style" w:cs="Arial"/>
          <w:i w:val="0"/>
          <w:iCs/>
          <w:sz w:val="20"/>
        </w:rPr>
        <w:t>y/o en el desarrollo de programas ambientales.</w:t>
      </w:r>
    </w:p>
    <w:p w:rsidR="00E1614F" w:rsidRPr="00620D79" w:rsidRDefault="00E1614F" w:rsidP="001803AE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150C02" w:rsidRDefault="00150C02" w:rsidP="00150C02">
      <w:pPr>
        <w:pStyle w:val="Prrafodelista"/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Integridad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Responsabilidad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Guía y Supervisión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Capacidad de Decisión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Manejo de Personal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Autocontrol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P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2D0861" w:rsidRDefault="002D0861" w:rsidP="002D0861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D0861">
        <w:rPr>
          <w:rFonts w:ascii="Bookman Old Style" w:hAnsi="Bookman Old Style" w:cs="Arial"/>
          <w:i w:val="0"/>
          <w:iCs/>
          <w:sz w:val="20"/>
        </w:rPr>
        <w:t>Delegación</w:t>
      </w:r>
      <w:r w:rsidR="006A6897">
        <w:rPr>
          <w:rFonts w:ascii="Bookman Old Style" w:hAnsi="Bookman Old Style" w:cs="Arial"/>
          <w:i w:val="0"/>
          <w:iCs/>
          <w:sz w:val="20"/>
        </w:rPr>
        <w:t>.</w:t>
      </w:r>
    </w:p>
    <w:p w:rsidR="00A26ADD" w:rsidRPr="002D0861" w:rsidRDefault="00A26ADD" w:rsidP="00A26ADD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D0861" w:rsidRPr="00961FA5" w:rsidRDefault="002D08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Default="00432BBF" w:rsidP="00CE08C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18"/>
        </w:rPr>
      </w:pPr>
      <w:r w:rsidRPr="00CE08CD">
        <w:rPr>
          <w:rFonts w:ascii="Bookman Old Style" w:hAnsi="Bookman Old Style" w:cs="Arial"/>
          <w:iCs/>
          <w:sz w:val="18"/>
        </w:rPr>
        <w:t>OTROS ASPECTOS</w:t>
      </w:r>
    </w:p>
    <w:p w:rsidR="00961FA5" w:rsidRPr="00961FA5" w:rsidRDefault="00961FA5" w:rsidP="00961FA5">
      <w:pPr>
        <w:rPr>
          <w:rFonts w:ascii="Bookman Old Style" w:hAnsi="Bookman Old Style"/>
          <w:i w:val="0"/>
          <w:sz w:val="8"/>
        </w:rPr>
      </w:pPr>
    </w:p>
    <w:p w:rsidR="00432BBF" w:rsidRDefault="004128C7" w:rsidP="00185E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F5074" w:rsidRDefault="009F5074" w:rsidP="00185E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F5074" w:rsidRPr="00B620CE" w:rsidRDefault="009F5074" w:rsidP="00185E6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9F5074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AC0" w:rsidRDefault="00575AC0">
      <w:pPr>
        <w:spacing w:line="20" w:lineRule="exact"/>
      </w:pPr>
    </w:p>
  </w:endnote>
  <w:endnote w:type="continuationSeparator" w:id="0">
    <w:p w:rsidR="00575AC0" w:rsidRDefault="00575AC0"/>
  </w:endnote>
  <w:endnote w:type="continuationNotice" w:id="1">
    <w:p w:rsidR="00575AC0" w:rsidRDefault="00575A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A3BE8" w:rsidRDefault="00FA3BE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E4A4A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FA3BE8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FA3BE8" w:rsidRPr="00567A9C" w:rsidRDefault="00FA3BE8" w:rsidP="00620D7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2"/>
              <w:szCs w:val="16"/>
              <w:lang w:val="es-SV" w:eastAsia="en-US"/>
            </w:rPr>
          </w:pPr>
        </w:p>
        <w:p w:rsidR="00FA3BE8" w:rsidRPr="00574018" w:rsidRDefault="00FA3BE8" w:rsidP="00620D7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8E4A4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Noviembre 2015</w:t>
          </w:r>
        </w:p>
        <w:p w:rsidR="00FA3BE8" w:rsidRPr="00B425FF" w:rsidRDefault="00FA3BE8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FA3BE8" w:rsidRPr="00B425FF" w:rsidRDefault="00FA3BE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A3BE8">
      <w:tc>
        <w:tcPr>
          <w:tcW w:w="5950" w:type="dxa"/>
        </w:tcPr>
        <w:p w:rsidR="00FA3BE8" w:rsidRDefault="00FA3BE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A3BE8" w:rsidRDefault="00FA3BE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A3BE8" w:rsidRDefault="00FA3BE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A3BE8" w:rsidRDefault="00FA3BE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A3BE8" w:rsidRDefault="00FA3BE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A3BE8" w:rsidRDefault="00FA3BE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A3BE8" w:rsidRDefault="00FA3BE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AC0" w:rsidRDefault="00575AC0">
      <w:r>
        <w:separator/>
      </w:r>
    </w:p>
  </w:footnote>
  <w:footnote w:type="continuationSeparator" w:id="0">
    <w:p w:rsidR="00575AC0" w:rsidRDefault="00575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A3BE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A3BE8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C3851E0" wp14:editId="57A9CCF9">
                <wp:simplePos x="0" y="0"/>
                <wp:positionH relativeFrom="column">
                  <wp:posOffset>273685</wp:posOffset>
                </wp:positionH>
                <wp:positionV relativeFrom="paragraph">
                  <wp:posOffset>159385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FA3BE8" w:rsidRPr="00B47612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A3BE8" w:rsidRPr="00B47612" w:rsidRDefault="00B655D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A3BE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A3BE8" w:rsidRPr="00B47612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B655D0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3BE8" w:rsidRDefault="00FA3BE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3BE8" w:rsidRPr="00B47612" w:rsidRDefault="00FA3BE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A3BE8" w:rsidRPr="00B47612" w:rsidRDefault="00FA3BE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A3BE8" w:rsidRDefault="00FA3B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BE8" w:rsidRDefault="00FA3BE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3BE8" w:rsidRDefault="00A04D0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BE8" w:rsidRDefault="00FA3BE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A3BE8" w:rsidRDefault="00FA3BE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FA3BE8">
      <w:rPr>
        <w:rFonts w:ascii="Arial" w:hAnsi="Arial" w:cs="Arial"/>
        <w:i w:val="0"/>
        <w:iCs/>
        <w:sz w:val="16"/>
      </w:rPr>
      <w:tab/>
    </w:r>
    <w:r w:rsidR="00FA3BE8">
      <w:rPr>
        <w:rFonts w:ascii="Arial" w:hAnsi="Arial" w:cs="Arial"/>
        <w:i w:val="0"/>
        <w:iCs/>
        <w:sz w:val="16"/>
      </w:rPr>
      <w:tab/>
      <w:t>Descripción del Puesto de Trabajo</w:t>
    </w:r>
  </w:p>
  <w:p w:rsidR="00FA3BE8" w:rsidRDefault="00FA3B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3BE8" w:rsidRDefault="00FA3BE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3BE8" w:rsidRDefault="00A04D0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6221892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A3BE8" w:rsidRDefault="00FA3BE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0562A2"/>
    <w:multiLevelType w:val="hybridMultilevel"/>
    <w:tmpl w:val="0C744340"/>
    <w:lvl w:ilvl="0" w:tplc="8A3A43A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12"/>
  </w:num>
  <w:num w:numId="7">
    <w:abstractNumId w:val="8"/>
  </w:num>
  <w:num w:numId="8">
    <w:abstractNumId w:val="10"/>
  </w:num>
  <w:num w:numId="9">
    <w:abstractNumId w:val="5"/>
  </w:num>
  <w:num w:numId="10">
    <w:abstractNumId w:val="4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646B"/>
    <w:rsid w:val="0001164D"/>
    <w:rsid w:val="0002058A"/>
    <w:rsid w:val="00020B8E"/>
    <w:rsid w:val="00036757"/>
    <w:rsid w:val="000375D8"/>
    <w:rsid w:val="00041C83"/>
    <w:rsid w:val="00043087"/>
    <w:rsid w:val="000503CF"/>
    <w:rsid w:val="00051B76"/>
    <w:rsid w:val="00055FE5"/>
    <w:rsid w:val="00057EC2"/>
    <w:rsid w:val="0006527B"/>
    <w:rsid w:val="000675C9"/>
    <w:rsid w:val="00075D3D"/>
    <w:rsid w:val="0007694C"/>
    <w:rsid w:val="00077284"/>
    <w:rsid w:val="000778AF"/>
    <w:rsid w:val="0007793C"/>
    <w:rsid w:val="00082D44"/>
    <w:rsid w:val="000833C5"/>
    <w:rsid w:val="00085FA2"/>
    <w:rsid w:val="000967A0"/>
    <w:rsid w:val="000A0046"/>
    <w:rsid w:val="000A004B"/>
    <w:rsid w:val="000A07F9"/>
    <w:rsid w:val="000A45B7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7F8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0C02"/>
    <w:rsid w:val="00151F3F"/>
    <w:rsid w:val="00155185"/>
    <w:rsid w:val="001621E3"/>
    <w:rsid w:val="00164CA8"/>
    <w:rsid w:val="001658D1"/>
    <w:rsid w:val="001803AE"/>
    <w:rsid w:val="00185E69"/>
    <w:rsid w:val="00186408"/>
    <w:rsid w:val="00190B6B"/>
    <w:rsid w:val="001911FB"/>
    <w:rsid w:val="00191645"/>
    <w:rsid w:val="001A05D7"/>
    <w:rsid w:val="001A3F13"/>
    <w:rsid w:val="001A456B"/>
    <w:rsid w:val="001A5D81"/>
    <w:rsid w:val="001B1E1A"/>
    <w:rsid w:val="001C07D5"/>
    <w:rsid w:val="001C197F"/>
    <w:rsid w:val="001C1CF2"/>
    <w:rsid w:val="001C591A"/>
    <w:rsid w:val="001C5E0D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76E59"/>
    <w:rsid w:val="0029781A"/>
    <w:rsid w:val="002A20B1"/>
    <w:rsid w:val="002A49A0"/>
    <w:rsid w:val="002B0789"/>
    <w:rsid w:val="002B0B8E"/>
    <w:rsid w:val="002B5B31"/>
    <w:rsid w:val="002C0C1E"/>
    <w:rsid w:val="002C1876"/>
    <w:rsid w:val="002C1956"/>
    <w:rsid w:val="002C366A"/>
    <w:rsid w:val="002C4CE0"/>
    <w:rsid w:val="002D0861"/>
    <w:rsid w:val="002D66A2"/>
    <w:rsid w:val="002D67FD"/>
    <w:rsid w:val="002E7C49"/>
    <w:rsid w:val="002F1DFA"/>
    <w:rsid w:val="003005D1"/>
    <w:rsid w:val="00301279"/>
    <w:rsid w:val="00307E2D"/>
    <w:rsid w:val="00313203"/>
    <w:rsid w:val="00316FC1"/>
    <w:rsid w:val="00320A00"/>
    <w:rsid w:val="00320D6D"/>
    <w:rsid w:val="003237C8"/>
    <w:rsid w:val="003260B2"/>
    <w:rsid w:val="00326758"/>
    <w:rsid w:val="00326EF0"/>
    <w:rsid w:val="00331A3B"/>
    <w:rsid w:val="003435A3"/>
    <w:rsid w:val="00343C4B"/>
    <w:rsid w:val="003529CB"/>
    <w:rsid w:val="00354147"/>
    <w:rsid w:val="00356952"/>
    <w:rsid w:val="00357237"/>
    <w:rsid w:val="00360401"/>
    <w:rsid w:val="003742EE"/>
    <w:rsid w:val="00380A8F"/>
    <w:rsid w:val="00380F69"/>
    <w:rsid w:val="00381911"/>
    <w:rsid w:val="00383442"/>
    <w:rsid w:val="0038685C"/>
    <w:rsid w:val="0039071A"/>
    <w:rsid w:val="003917E4"/>
    <w:rsid w:val="00393014"/>
    <w:rsid w:val="003A7940"/>
    <w:rsid w:val="003B000A"/>
    <w:rsid w:val="003B2019"/>
    <w:rsid w:val="003B20CA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05638"/>
    <w:rsid w:val="004128C7"/>
    <w:rsid w:val="00412A73"/>
    <w:rsid w:val="004221A8"/>
    <w:rsid w:val="00424211"/>
    <w:rsid w:val="00432BBF"/>
    <w:rsid w:val="0044072A"/>
    <w:rsid w:val="0044693D"/>
    <w:rsid w:val="00452642"/>
    <w:rsid w:val="004556AE"/>
    <w:rsid w:val="004557A0"/>
    <w:rsid w:val="00457319"/>
    <w:rsid w:val="00463ED9"/>
    <w:rsid w:val="00464024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1EB3"/>
    <w:rsid w:val="004C3662"/>
    <w:rsid w:val="004C3A32"/>
    <w:rsid w:val="004D1992"/>
    <w:rsid w:val="004D21BC"/>
    <w:rsid w:val="004D2938"/>
    <w:rsid w:val="004D3992"/>
    <w:rsid w:val="004D46E9"/>
    <w:rsid w:val="004D4F98"/>
    <w:rsid w:val="004D696E"/>
    <w:rsid w:val="004D75A4"/>
    <w:rsid w:val="004E05C5"/>
    <w:rsid w:val="004E16D9"/>
    <w:rsid w:val="004E3790"/>
    <w:rsid w:val="004E3BC9"/>
    <w:rsid w:val="004F3F3A"/>
    <w:rsid w:val="00504949"/>
    <w:rsid w:val="00511C48"/>
    <w:rsid w:val="00512027"/>
    <w:rsid w:val="00515BAA"/>
    <w:rsid w:val="005166BD"/>
    <w:rsid w:val="005208A9"/>
    <w:rsid w:val="00521283"/>
    <w:rsid w:val="00540076"/>
    <w:rsid w:val="00540ED7"/>
    <w:rsid w:val="00545BD8"/>
    <w:rsid w:val="00546EA0"/>
    <w:rsid w:val="00552E4D"/>
    <w:rsid w:val="00553DB1"/>
    <w:rsid w:val="005611D8"/>
    <w:rsid w:val="00567A9C"/>
    <w:rsid w:val="00570CC3"/>
    <w:rsid w:val="00575AC0"/>
    <w:rsid w:val="005775D9"/>
    <w:rsid w:val="00580D6D"/>
    <w:rsid w:val="005820E4"/>
    <w:rsid w:val="00583D3A"/>
    <w:rsid w:val="00585828"/>
    <w:rsid w:val="005A1ED9"/>
    <w:rsid w:val="005A2A2F"/>
    <w:rsid w:val="005B0CFF"/>
    <w:rsid w:val="005B199F"/>
    <w:rsid w:val="005B19CA"/>
    <w:rsid w:val="005B1AE9"/>
    <w:rsid w:val="005B55E7"/>
    <w:rsid w:val="005B7300"/>
    <w:rsid w:val="005B7AC3"/>
    <w:rsid w:val="005C55DC"/>
    <w:rsid w:val="005C60A8"/>
    <w:rsid w:val="005C7858"/>
    <w:rsid w:val="005D001C"/>
    <w:rsid w:val="005D75D9"/>
    <w:rsid w:val="005F51C6"/>
    <w:rsid w:val="005F5722"/>
    <w:rsid w:val="005F5C60"/>
    <w:rsid w:val="0060241D"/>
    <w:rsid w:val="00604080"/>
    <w:rsid w:val="006049FD"/>
    <w:rsid w:val="00607F83"/>
    <w:rsid w:val="006134B3"/>
    <w:rsid w:val="00620D79"/>
    <w:rsid w:val="00624231"/>
    <w:rsid w:val="0064094F"/>
    <w:rsid w:val="00643DA5"/>
    <w:rsid w:val="00646A8F"/>
    <w:rsid w:val="006506AB"/>
    <w:rsid w:val="006634C8"/>
    <w:rsid w:val="006679A8"/>
    <w:rsid w:val="00672215"/>
    <w:rsid w:val="0067598B"/>
    <w:rsid w:val="006777ED"/>
    <w:rsid w:val="00677935"/>
    <w:rsid w:val="006840FF"/>
    <w:rsid w:val="006939DF"/>
    <w:rsid w:val="00693CF2"/>
    <w:rsid w:val="00694917"/>
    <w:rsid w:val="00694999"/>
    <w:rsid w:val="00695F15"/>
    <w:rsid w:val="006A287B"/>
    <w:rsid w:val="006A6897"/>
    <w:rsid w:val="006B5F5A"/>
    <w:rsid w:val="006B6F09"/>
    <w:rsid w:val="006B7351"/>
    <w:rsid w:val="006C31D4"/>
    <w:rsid w:val="006C418C"/>
    <w:rsid w:val="006C6491"/>
    <w:rsid w:val="006E3A81"/>
    <w:rsid w:val="006E64CF"/>
    <w:rsid w:val="006F0622"/>
    <w:rsid w:val="006F4C9A"/>
    <w:rsid w:val="0070362C"/>
    <w:rsid w:val="00714F51"/>
    <w:rsid w:val="007209CD"/>
    <w:rsid w:val="00724564"/>
    <w:rsid w:val="0072782C"/>
    <w:rsid w:val="007323A5"/>
    <w:rsid w:val="0073294F"/>
    <w:rsid w:val="00741162"/>
    <w:rsid w:val="00745879"/>
    <w:rsid w:val="00746887"/>
    <w:rsid w:val="00746A86"/>
    <w:rsid w:val="007503C3"/>
    <w:rsid w:val="00751D3A"/>
    <w:rsid w:val="00755DCC"/>
    <w:rsid w:val="00770A82"/>
    <w:rsid w:val="00773B57"/>
    <w:rsid w:val="0077511E"/>
    <w:rsid w:val="00797BFB"/>
    <w:rsid w:val="007A319D"/>
    <w:rsid w:val="007A3B14"/>
    <w:rsid w:val="007B61D6"/>
    <w:rsid w:val="007C1A0E"/>
    <w:rsid w:val="007C65AA"/>
    <w:rsid w:val="007D353B"/>
    <w:rsid w:val="007D3B1F"/>
    <w:rsid w:val="007E074C"/>
    <w:rsid w:val="007E164D"/>
    <w:rsid w:val="007E3F70"/>
    <w:rsid w:val="007F543A"/>
    <w:rsid w:val="007F6E4F"/>
    <w:rsid w:val="0080297A"/>
    <w:rsid w:val="00803843"/>
    <w:rsid w:val="00807125"/>
    <w:rsid w:val="0081257B"/>
    <w:rsid w:val="00817B5A"/>
    <w:rsid w:val="00823A87"/>
    <w:rsid w:val="00826683"/>
    <w:rsid w:val="00827740"/>
    <w:rsid w:val="00830195"/>
    <w:rsid w:val="008356A4"/>
    <w:rsid w:val="00844E87"/>
    <w:rsid w:val="008626DE"/>
    <w:rsid w:val="008677EF"/>
    <w:rsid w:val="008722B4"/>
    <w:rsid w:val="00874672"/>
    <w:rsid w:val="008754DE"/>
    <w:rsid w:val="00886DE3"/>
    <w:rsid w:val="00890071"/>
    <w:rsid w:val="00890AD4"/>
    <w:rsid w:val="00891FF5"/>
    <w:rsid w:val="00894523"/>
    <w:rsid w:val="00894605"/>
    <w:rsid w:val="00897841"/>
    <w:rsid w:val="008A0FFE"/>
    <w:rsid w:val="008A5057"/>
    <w:rsid w:val="008B2527"/>
    <w:rsid w:val="008B4872"/>
    <w:rsid w:val="008B62D7"/>
    <w:rsid w:val="008B7E83"/>
    <w:rsid w:val="008C1E26"/>
    <w:rsid w:val="008C4F08"/>
    <w:rsid w:val="008E07AF"/>
    <w:rsid w:val="008E4A4A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2B07"/>
    <w:rsid w:val="009536F4"/>
    <w:rsid w:val="009573AF"/>
    <w:rsid w:val="0096162E"/>
    <w:rsid w:val="00961FA5"/>
    <w:rsid w:val="00962575"/>
    <w:rsid w:val="009655C2"/>
    <w:rsid w:val="00966C53"/>
    <w:rsid w:val="0097353A"/>
    <w:rsid w:val="00977DF3"/>
    <w:rsid w:val="00990A34"/>
    <w:rsid w:val="00993388"/>
    <w:rsid w:val="0099372A"/>
    <w:rsid w:val="009A56A6"/>
    <w:rsid w:val="009C5839"/>
    <w:rsid w:val="009D37E0"/>
    <w:rsid w:val="009E15D3"/>
    <w:rsid w:val="009E1C09"/>
    <w:rsid w:val="009F5074"/>
    <w:rsid w:val="009F70F6"/>
    <w:rsid w:val="00A002E3"/>
    <w:rsid w:val="00A04D03"/>
    <w:rsid w:val="00A12221"/>
    <w:rsid w:val="00A15189"/>
    <w:rsid w:val="00A162B0"/>
    <w:rsid w:val="00A166BC"/>
    <w:rsid w:val="00A17200"/>
    <w:rsid w:val="00A229C3"/>
    <w:rsid w:val="00A26ADD"/>
    <w:rsid w:val="00A3006E"/>
    <w:rsid w:val="00A40AED"/>
    <w:rsid w:val="00A4273A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A26F4"/>
    <w:rsid w:val="00AA51CB"/>
    <w:rsid w:val="00AB3CC3"/>
    <w:rsid w:val="00AC3B5C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55C7"/>
    <w:rsid w:val="00B20D95"/>
    <w:rsid w:val="00B2595E"/>
    <w:rsid w:val="00B31138"/>
    <w:rsid w:val="00B33757"/>
    <w:rsid w:val="00B356CA"/>
    <w:rsid w:val="00B37E40"/>
    <w:rsid w:val="00B37F01"/>
    <w:rsid w:val="00B425B8"/>
    <w:rsid w:val="00B425FF"/>
    <w:rsid w:val="00B47612"/>
    <w:rsid w:val="00B620CE"/>
    <w:rsid w:val="00B64E20"/>
    <w:rsid w:val="00B655D0"/>
    <w:rsid w:val="00B70B92"/>
    <w:rsid w:val="00B70E8A"/>
    <w:rsid w:val="00B76DDF"/>
    <w:rsid w:val="00B82F39"/>
    <w:rsid w:val="00B84A43"/>
    <w:rsid w:val="00B85D6D"/>
    <w:rsid w:val="00B94C72"/>
    <w:rsid w:val="00B956E7"/>
    <w:rsid w:val="00BA4C28"/>
    <w:rsid w:val="00BB30A6"/>
    <w:rsid w:val="00BB49BD"/>
    <w:rsid w:val="00BB7F7C"/>
    <w:rsid w:val="00BC7D17"/>
    <w:rsid w:val="00BC7D51"/>
    <w:rsid w:val="00BD018B"/>
    <w:rsid w:val="00BE3125"/>
    <w:rsid w:val="00BE4A73"/>
    <w:rsid w:val="00C01198"/>
    <w:rsid w:val="00C023FB"/>
    <w:rsid w:val="00C02E03"/>
    <w:rsid w:val="00C156E9"/>
    <w:rsid w:val="00C27768"/>
    <w:rsid w:val="00C3029F"/>
    <w:rsid w:val="00C31779"/>
    <w:rsid w:val="00C404F4"/>
    <w:rsid w:val="00C415AC"/>
    <w:rsid w:val="00C77C39"/>
    <w:rsid w:val="00C827BE"/>
    <w:rsid w:val="00C82D74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6DFB"/>
    <w:rsid w:val="00CD7060"/>
    <w:rsid w:val="00CE08CD"/>
    <w:rsid w:val="00CF04AC"/>
    <w:rsid w:val="00CF6582"/>
    <w:rsid w:val="00D076E0"/>
    <w:rsid w:val="00D1057F"/>
    <w:rsid w:val="00D141B5"/>
    <w:rsid w:val="00D27924"/>
    <w:rsid w:val="00D31E93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381"/>
    <w:rsid w:val="00D861D6"/>
    <w:rsid w:val="00DC6A9A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614F"/>
    <w:rsid w:val="00E200AA"/>
    <w:rsid w:val="00E21CFE"/>
    <w:rsid w:val="00E22580"/>
    <w:rsid w:val="00E33C08"/>
    <w:rsid w:val="00E379B8"/>
    <w:rsid w:val="00E403A2"/>
    <w:rsid w:val="00E45A91"/>
    <w:rsid w:val="00E4708D"/>
    <w:rsid w:val="00E502AB"/>
    <w:rsid w:val="00E5042C"/>
    <w:rsid w:val="00E541DB"/>
    <w:rsid w:val="00E573FD"/>
    <w:rsid w:val="00E62447"/>
    <w:rsid w:val="00E64B2E"/>
    <w:rsid w:val="00E75124"/>
    <w:rsid w:val="00E753A1"/>
    <w:rsid w:val="00E76C9B"/>
    <w:rsid w:val="00E77979"/>
    <w:rsid w:val="00E8691B"/>
    <w:rsid w:val="00E8691D"/>
    <w:rsid w:val="00E873CF"/>
    <w:rsid w:val="00E93497"/>
    <w:rsid w:val="00E951A5"/>
    <w:rsid w:val="00E97FAC"/>
    <w:rsid w:val="00EA39AE"/>
    <w:rsid w:val="00EB1352"/>
    <w:rsid w:val="00EB7938"/>
    <w:rsid w:val="00EC6133"/>
    <w:rsid w:val="00EC757D"/>
    <w:rsid w:val="00ED054E"/>
    <w:rsid w:val="00EF7CDF"/>
    <w:rsid w:val="00EF7F58"/>
    <w:rsid w:val="00F00A83"/>
    <w:rsid w:val="00F01F32"/>
    <w:rsid w:val="00F02164"/>
    <w:rsid w:val="00F02B26"/>
    <w:rsid w:val="00F04E7D"/>
    <w:rsid w:val="00F052D9"/>
    <w:rsid w:val="00F21C0A"/>
    <w:rsid w:val="00F233E9"/>
    <w:rsid w:val="00F23773"/>
    <w:rsid w:val="00F30614"/>
    <w:rsid w:val="00F31CDC"/>
    <w:rsid w:val="00F479FD"/>
    <w:rsid w:val="00F57C7F"/>
    <w:rsid w:val="00F67275"/>
    <w:rsid w:val="00F754DA"/>
    <w:rsid w:val="00F8060E"/>
    <w:rsid w:val="00F8424F"/>
    <w:rsid w:val="00F85267"/>
    <w:rsid w:val="00FA3BE8"/>
    <w:rsid w:val="00FA66EF"/>
    <w:rsid w:val="00FA7101"/>
    <w:rsid w:val="00FB3BBD"/>
    <w:rsid w:val="00FB3CEF"/>
    <w:rsid w:val="00FB5838"/>
    <w:rsid w:val="00FC04BB"/>
    <w:rsid w:val="00FC0E21"/>
    <w:rsid w:val="00FD0F8D"/>
    <w:rsid w:val="00FD4486"/>
    <w:rsid w:val="00FD6034"/>
    <w:rsid w:val="00FE3E5F"/>
    <w:rsid w:val="00FE5CFA"/>
    <w:rsid w:val="00FE5DE5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">
    <w:name w:val="Car"/>
    <w:basedOn w:val="Normal"/>
    <w:rsid w:val="0069491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0">
    <w:name w:val="Car"/>
    <w:basedOn w:val="Normal"/>
    <w:rsid w:val="00FC04B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2FECF-B7BC-4C06-B9BE-78FF7B9E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1059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</cp:revision>
  <cp:lastPrinted>2013-08-19T15:56:00Z</cp:lastPrinted>
  <dcterms:created xsi:type="dcterms:W3CDTF">2015-11-30T14:18:00Z</dcterms:created>
  <dcterms:modified xsi:type="dcterms:W3CDTF">2016-01-07T16:48:00Z</dcterms:modified>
</cp:coreProperties>
</file>